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39594F" w:rsidRDefault="00D63BAD" w:rsidP="001C37A8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>И</w:t>
      </w:r>
      <w:bookmarkStart w:id="0" w:name="_GoBack"/>
      <w:bookmarkEnd w:id="0"/>
      <w:r w:rsidR="001C37A8" w:rsidRPr="0039594F">
        <w:rPr>
          <w:rFonts w:ascii="PT Astra Serif" w:hAnsi="PT Astra Serif"/>
          <w:b/>
          <w:bCs/>
        </w:rPr>
        <w:t xml:space="preserve">нформация о муниципальных заимствованиях города Югорска </w:t>
      </w:r>
    </w:p>
    <w:p w:rsidR="001C37A8" w:rsidRPr="0039594F" w:rsidRDefault="001C37A8" w:rsidP="001C37A8">
      <w:pPr>
        <w:jc w:val="center"/>
        <w:rPr>
          <w:rFonts w:ascii="PT Astra Serif" w:hAnsi="PT Astra Serif"/>
          <w:b/>
          <w:bCs/>
        </w:rPr>
      </w:pPr>
      <w:r w:rsidRPr="0039594F">
        <w:rPr>
          <w:rFonts w:ascii="PT Astra Serif" w:hAnsi="PT Astra Serif"/>
          <w:b/>
          <w:bCs/>
        </w:rPr>
        <w:t xml:space="preserve">по видам заимствований </w:t>
      </w:r>
      <w:r w:rsidR="00D51A3A" w:rsidRPr="0039594F">
        <w:rPr>
          <w:rFonts w:ascii="PT Astra Serif" w:hAnsi="PT Astra Serif"/>
          <w:b/>
          <w:bCs/>
        </w:rPr>
        <w:t>за 20</w:t>
      </w:r>
      <w:r w:rsidR="00985BD9" w:rsidRPr="0039594F">
        <w:rPr>
          <w:rFonts w:ascii="PT Astra Serif" w:hAnsi="PT Astra Serif"/>
          <w:b/>
          <w:bCs/>
        </w:rPr>
        <w:t>20</w:t>
      </w:r>
      <w:r w:rsidR="00D51A3A" w:rsidRPr="0039594F">
        <w:rPr>
          <w:rFonts w:ascii="PT Astra Serif" w:hAnsi="PT Astra Serif"/>
          <w:b/>
          <w:bCs/>
        </w:rPr>
        <w:t xml:space="preserve"> </w:t>
      </w:r>
      <w:r w:rsidRPr="0039594F">
        <w:rPr>
          <w:rFonts w:ascii="PT Astra Serif" w:hAnsi="PT Astra Serif"/>
          <w:b/>
          <w:bCs/>
        </w:rPr>
        <w:t>год</w:t>
      </w:r>
    </w:p>
    <w:p w:rsidR="001C37A8" w:rsidRPr="0039594F" w:rsidRDefault="001C37A8" w:rsidP="001C37A8">
      <w:pPr>
        <w:jc w:val="center"/>
        <w:rPr>
          <w:rFonts w:ascii="PT Astra Serif" w:hAnsi="PT Astra Serif"/>
          <w:b/>
          <w:bCs/>
        </w:rPr>
      </w:pPr>
    </w:p>
    <w:p w:rsidR="001C37A8" w:rsidRPr="0039594F" w:rsidRDefault="00D51A3A" w:rsidP="001C37A8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>В 20</w:t>
      </w:r>
      <w:r w:rsidR="0049208F" w:rsidRPr="0039594F">
        <w:rPr>
          <w:rFonts w:ascii="PT Astra Serif" w:hAnsi="PT Astra Serif"/>
        </w:rPr>
        <w:t>20</w:t>
      </w:r>
      <w:r w:rsidRPr="0039594F">
        <w:rPr>
          <w:rFonts w:ascii="PT Astra Serif" w:hAnsi="PT Astra Serif"/>
        </w:rPr>
        <w:t xml:space="preserve"> </w:t>
      </w:r>
      <w:r w:rsidR="001C37A8" w:rsidRPr="0039594F">
        <w:rPr>
          <w:rFonts w:ascii="PT Astra Serif" w:hAnsi="PT Astra Serif"/>
        </w:rPr>
        <w:t>году производились следующие внутренние заимствования города Югорска:</w:t>
      </w:r>
    </w:p>
    <w:p w:rsidR="001A4955" w:rsidRPr="0039594F" w:rsidRDefault="001A4955" w:rsidP="00AF5376">
      <w:pPr>
        <w:pStyle w:val="ae"/>
        <w:ind w:left="709"/>
        <w:contextualSpacing w:val="0"/>
        <w:jc w:val="both"/>
        <w:rPr>
          <w:rFonts w:ascii="PT Astra Serif" w:hAnsi="PT Astra Serif"/>
          <w:b/>
          <w:bCs/>
          <w:i/>
          <w:iCs/>
        </w:rPr>
      </w:pPr>
    </w:p>
    <w:p w:rsidR="003B573B" w:rsidRPr="0039594F" w:rsidRDefault="003B573B" w:rsidP="00542DD6">
      <w:pPr>
        <w:pStyle w:val="ae"/>
        <w:ind w:left="567" w:firstLine="709"/>
        <w:contextualSpacing w:val="0"/>
        <w:jc w:val="center"/>
        <w:rPr>
          <w:rFonts w:ascii="PT Astra Serif" w:hAnsi="PT Astra Serif"/>
          <w:b/>
          <w:bCs/>
          <w:i/>
          <w:iCs/>
        </w:rPr>
      </w:pPr>
      <w:r w:rsidRPr="0039594F">
        <w:rPr>
          <w:rFonts w:ascii="PT Astra Serif" w:hAnsi="PT Astra Serif"/>
          <w:b/>
          <w:bCs/>
          <w:i/>
          <w:iCs/>
        </w:rPr>
        <w:t>Кредиты от других бюджетов бюджетной системы Российской Федерации в валюте Российской Федерации</w:t>
      </w:r>
    </w:p>
    <w:p w:rsidR="003B573B" w:rsidRPr="0039594F" w:rsidRDefault="003B573B" w:rsidP="001C37A8">
      <w:pPr>
        <w:ind w:firstLine="709"/>
        <w:jc w:val="both"/>
        <w:rPr>
          <w:rFonts w:ascii="PT Astra Serif" w:hAnsi="PT Astra Serif"/>
        </w:rPr>
      </w:pPr>
    </w:p>
    <w:p w:rsidR="001A4955" w:rsidRPr="0039594F" w:rsidRDefault="003B573B" w:rsidP="001C37A8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 xml:space="preserve"> Получен кредит от других бюджетов бюджетной системы Российской Федерации в валюте Российской Федерации на сумму 150 000,0 тыс. рублей. </w:t>
      </w:r>
    </w:p>
    <w:p w:rsidR="003B573B" w:rsidRPr="0039594F" w:rsidRDefault="003B573B" w:rsidP="003B573B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 xml:space="preserve">Погашен кредит от других бюджетов бюджетной системы Российской Федерации в валюте Российской Федерации на сумму 150 000,0 тыс. рублей. </w:t>
      </w:r>
    </w:p>
    <w:p w:rsidR="003B573B" w:rsidRPr="0039594F" w:rsidRDefault="003B573B" w:rsidP="001C37A8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 xml:space="preserve"> </w:t>
      </w:r>
    </w:p>
    <w:p w:rsidR="003B573B" w:rsidRPr="0039594F" w:rsidRDefault="003B573B" w:rsidP="003B573B">
      <w:pPr>
        <w:pStyle w:val="ae"/>
        <w:ind w:left="1069"/>
        <w:contextualSpacing w:val="0"/>
        <w:jc w:val="both"/>
        <w:rPr>
          <w:rFonts w:ascii="PT Astra Serif" w:hAnsi="PT Astra Serif"/>
          <w:b/>
          <w:bCs/>
          <w:i/>
          <w:iCs/>
        </w:rPr>
      </w:pPr>
      <w:r w:rsidRPr="0039594F">
        <w:rPr>
          <w:rFonts w:ascii="PT Astra Serif" w:hAnsi="PT Astra Serif"/>
          <w:b/>
          <w:bCs/>
          <w:i/>
          <w:iCs/>
        </w:rPr>
        <w:t>Кредиты кредитных организаций в валюте Российской Федерации</w:t>
      </w:r>
    </w:p>
    <w:p w:rsidR="003B573B" w:rsidRPr="0039594F" w:rsidRDefault="003B573B" w:rsidP="001C37A8">
      <w:pPr>
        <w:ind w:firstLine="709"/>
        <w:jc w:val="both"/>
        <w:rPr>
          <w:rFonts w:ascii="PT Astra Serif" w:hAnsi="PT Astra Serif"/>
        </w:rPr>
      </w:pPr>
    </w:p>
    <w:p w:rsidR="001C37A8" w:rsidRPr="0039594F" w:rsidRDefault="001C37A8" w:rsidP="001C37A8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>Получен кредит кредитной организаци</w:t>
      </w:r>
      <w:r w:rsidR="00AE760B" w:rsidRPr="0039594F">
        <w:rPr>
          <w:rFonts w:ascii="PT Astra Serif" w:hAnsi="PT Astra Serif"/>
        </w:rPr>
        <w:t>и</w:t>
      </w:r>
      <w:r w:rsidRPr="0039594F">
        <w:rPr>
          <w:rFonts w:ascii="PT Astra Serif" w:hAnsi="PT Astra Serif"/>
        </w:rPr>
        <w:t xml:space="preserve"> в валюте Российской Федерации на сумму </w:t>
      </w:r>
      <w:r w:rsidR="003B573B" w:rsidRPr="0039594F">
        <w:rPr>
          <w:rFonts w:ascii="PT Astra Serif" w:hAnsi="PT Astra Serif"/>
        </w:rPr>
        <w:t>360</w:t>
      </w:r>
      <w:r w:rsidR="00F21622" w:rsidRPr="0039594F">
        <w:rPr>
          <w:rFonts w:ascii="PT Astra Serif" w:hAnsi="PT Astra Serif"/>
        </w:rPr>
        <w:t> 000,0</w:t>
      </w:r>
      <w:r w:rsidRPr="0039594F">
        <w:rPr>
          <w:rFonts w:ascii="PT Astra Serif" w:hAnsi="PT Astra Serif"/>
        </w:rPr>
        <w:t xml:space="preserve"> тыс. рублей. </w:t>
      </w:r>
    </w:p>
    <w:p w:rsidR="001C37A8" w:rsidRPr="0039594F" w:rsidRDefault="001C37A8" w:rsidP="001C37A8">
      <w:pPr>
        <w:ind w:firstLine="709"/>
        <w:jc w:val="both"/>
        <w:rPr>
          <w:rFonts w:ascii="PT Astra Serif" w:hAnsi="PT Astra Serif"/>
        </w:rPr>
      </w:pPr>
      <w:proofErr w:type="gramStart"/>
      <w:r w:rsidRPr="0039594F">
        <w:rPr>
          <w:rFonts w:ascii="PT Astra Serif" w:hAnsi="PT Astra Serif"/>
        </w:rPr>
        <w:t>Погашен кредит кредитной организаци</w:t>
      </w:r>
      <w:r w:rsidR="00AE760B" w:rsidRPr="0039594F">
        <w:rPr>
          <w:rFonts w:ascii="PT Astra Serif" w:hAnsi="PT Astra Serif"/>
        </w:rPr>
        <w:t>и</w:t>
      </w:r>
      <w:r w:rsidRPr="0039594F">
        <w:rPr>
          <w:rFonts w:ascii="PT Astra Serif" w:hAnsi="PT Astra Serif"/>
        </w:rPr>
        <w:t xml:space="preserve"> в валюте Российской Федерации в сумме </w:t>
      </w:r>
      <w:r w:rsidR="003B573B" w:rsidRPr="0039594F">
        <w:rPr>
          <w:rFonts w:ascii="PT Astra Serif" w:hAnsi="PT Astra Serif"/>
        </w:rPr>
        <w:t>409</w:t>
      </w:r>
      <w:r w:rsidR="00AF5376" w:rsidRPr="0039594F">
        <w:rPr>
          <w:rFonts w:ascii="PT Astra Serif" w:hAnsi="PT Astra Serif"/>
        </w:rPr>
        <w:t xml:space="preserve"> 000</w:t>
      </w:r>
      <w:r w:rsidR="00F21622" w:rsidRPr="0039594F">
        <w:rPr>
          <w:rFonts w:ascii="PT Astra Serif" w:hAnsi="PT Astra Serif"/>
        </w:rPr>
        <w:t xml:space="preserve">,0 </w:t>
      </w:r>
      <w:r w:rsidRPr="0039594F">
        <w:rPr>
          <w:rFonts w:ascii="PT Astra Serif" w:hAnsi="PT Astra Serif"/>
        </w:rPr>
        <w:t xml:space="preserve">тыс. рублей, в том числе погашен кредит в сумме </w:t>
      </w:r>
      <w:r w:rsidR="003B573B" w:rsidRPr="0039594F">
        <w:rPr>
          <w:rFonts w:ascii="PT Astra Serif" w:hAnsi="PT Astra Serif"/>
        </w:rPr>
        <w:t>221</w:t>
      </w:r>
      <w:r w:rsidR="00AF5376" w:rsidRPr="0039594F">
        <w:rPr>
          <w:rFonts w:ascii="PT Astra Serif" w:hAnsi="PT Astra Serif"/>
        </w:rPr>
        <w:t xml:space="preserve"> 000</w:t>
      </w:r>
      <w:r w:rsidRPr="0039594F">
        <w:rPr>
          <w:rFonts w:ascii="PT Astra Serif" w:hAnsi="PT Astra Serif"/>
        </w:rPr>
        <w:t>,0 тыс. рублей по кредиту, полученному в 201</w:t>
      </w:r>
      <w:r w:rsidR="003B573B" w:rsidRPr="0039594F">
        <w:rPr>
          <w:rFonts w:ascii="PT Astra Serif" w:hAnsi="PT Astra Serif"/>
        </w:rPr>
        <w:t>9</w:t>
      </w:r>
      <w:r w:rsidRPr="0039594F">
        <w:rPr>
          <w:rFonts w:ascii="PT Astra Serif" w:hAnsi="PT Astra Serif"/>
        </w:rPr>
        <w:t xml:space="preserve"> году и частично погашен кредит в сумме </w:t>
      </w:r>
      <w:r w:rsidR="00542DD6" w:rsidRPr="0039594F">
        <w:rPr>
          <w:rFonts w:ascii="PT Astra Serif" w:hAnsi="PT Astra Serif"/>
        </w:rPr>
        <w:t>188</w:t>
      </w:r>
      <w:r w:rsidR="00F21622" w:rsidRPr="0039594F">
        <w:rPr>
          <w:rFonts w:ascii="PT Astra Serif" w:hAnsi="PT Astra Serif"/>
        </w:rPr>
        <w:t> 000,0</w:t>
      </w:r>
      <w:r w:rsidRPr="0039594F">
        <w:rPr>
          <w:rFonts w:ascii="PT Astra Serif" w:hAnsi="PT Astra Serif"/>
        </w:rPr>
        <w:t xml:space="preserve"> тыс. рублей по кредиту, полученному </w:t>
      </w:r>
      <w:r w:rsidR="00D51A3A" w:rsidRPr="0039594F">
        <w:rPr>
          <w:rFonts w:ascii="PT Astra Serif" w:hAnsi="PT Astra Serif"/>
        </w:rPr>
        <w:t>в 20</w:t>
      </w:r>
      <w:r w:rsidR="003B573B" w:rsidRPr="0039594F">
        <w:rPr>
          <w:rFonts w:ascii="PT Astra Serif" w:hAnsi="PT Astra Serif"/>
        </w:rPr>
        <w:t>20</w:t>
      </w:r>
      <w:r w:rsidR="00D51A3A" w:rsidRPr="0039594F">
        <w:rPr>
          <w:rFonts w:ascii="PT Astra Serif" w:hAnsi="PT Astra Serif"/>
        </w:rPr>
        <w:t xml:space="preserve"> </w:t>
      </w:r>
      <w:r w:rsidRPr="0039594F">
        <w:rPr>
          <w:rFonts w:ascii="PT Astra Serif" w:hAnsi="PT Astra Serif"/>
        </w:rPr>
        <w:t xml:space="preserve">году. </w:t>
      </w:r>
      <w:proofErr w:type="gramEnd"/>
    </w:p>
    <w:p w:rsidR="001C37A8" w:rsidRPr="0039594F" w:rsidRDefault="001C37A8" w:rsidP="001C37A8">
      <w:pPr>
        <w:ind w:firstLine="709"/>
        <w:jc w:val="both"/>
        <w:rPr>
          <w:rFonts w:ascii="PT Astra Serif" w:hAnsi="PT Astra Serif"/>
        </w:rPr>
      </w:pPr>
      <w:r w:rsidRPr="0039594F">
        <w:rPr>
          <w:rFonts w:ascii="PT Astra Serif" w:hAnsi="PT Astra Serif"/>
        </w:rPr>
        <w:t>Остаток непогашенного кредита кредитной организаци</w:t>
      </w:r>
      <w:r w:rsidR="00AE760B" w:rsidRPr="0039594F">
        <w:rPr>
          <w:rFonts w:ascii="PT Astra Serif" w:hAnsi="PT Astra Serif"/>
        </w:rPr>
        <w:t>и</w:t>
      </w:r>
      <w:r w:rsidRPr="0039594F">
        <w:rPr>
          <w:rFonts w:ascii="PT Astra Serif" w:hAnsi="PT Astra Serif"/>
        </w:rPr>
        <w:t xml:space="preserve"> в валюте Российской Федерации, полученного </w:t>
      </w:r>
      <w:r w:rsidR="00D51A3A" w:rsidRPr="0039594F">
        <w:rPr>
          <w:rFonts w:ascii="PT Astra Serif" w:hAnsi="PT Astra Serif"/>
        </w:rPr>
        <w:t>в 20</w:t>
      </w:r>
      <w:r w:rsidR="00542DD6" w:rsidRPr="0039594F">
        <w:rPr>
          <w:rFonts w:ascii="PT Astra Serif" w:hAnsi="PT Astra Serif"/>
        </w:rPr>
        <w:t>20</w:t>
      </w:r>
      <w:r w:rsidR="00D51A3A" w:rsidRPr="0039594F">
        <w:rPr>
          <w:rFonts w:ascii="PT Astra Serif" w:hAnsi="PT Astra Serif"/>
        </w:rPr>
        <w:t xml:space="preserve"> </w:t>
      </w:r>
      <w:r w:rsidRPr="0039594F">
        <w:rPr>
          <w:rFonts w:ascii="PT Astra Serif" w:hAnsi="PT Astra Serif"/>
        </w:rPr>
        <w:t>году</w:t>
      </w:r>
      <w:r w:rsidR="00AE760B" w:rsidRPr="0039594F">
        <w:rPr>
          <w:rFonts w:ascii="PT Astra Serif" w:hAnsi="PT Astra Serif"/>
        </w:rPr>
        <w:t>,</w:t>
      </w:r>
      <w:r w:rsidRPr="0039594F">
        <w:rPr>
          <w:rFonts w:ascii="PT Astra Serif" w:hAnsi="PT Astra Serif"/>
        </w:rPr>
        <w:t xml:space="preserve"> по состоянию на 01.01.20</w:t>
      </w:r>
      <w:r w:rsidR="001D1170" w:rsidRPr="0039594F">
        <w:rPr>
          <w:rFonts w:ascii="PT Astra Serif" w:hAnsi="PT Astra Serif"/>
        </w:rPr>
        <w:t>2</w:t>
      </w:r>
      <w:r w:rsidR="00542DD6" w:rsidRPr="0039594F">
        <w:rPr>
          <w:rFonts w:ascii="PT Astra Serif" w:hAnsi="PT Astra Serif"/>
        </w:rPr>
        <w:t>1</w:t>
      </w:r>
      <w:r w:rsidRPr="0039594F">
        <w:rPr>
          <w:rFonts w:ascii="PT Astra Serif" w:hAnsi="PT Astra Serif"/>
        </w:rPr>
        <w:t xml:space="preserve"> составляет </w:t>
      </w:r>
      <w:r w:rsidR="00542DD6" w:rsidRPr="0039594F">
        <w:rPr>
          <w:rFonts w:ascii="PT Astra Serif" w:hAnsi="PT Astra Serif"/>
        </w:rPr>
        <w:t>172</w:t>
      </w:r>
      <w:r w:rsidR="00F21622" w:rsidRPr="0039594F">
        <w:rPr>
          <w:rFonts w:ascii="PT Astra Serif" w:hAnsi="PT Astra Serif"/>
        </w:rPr>
        <w:t xml:space="preserve"> 0</w:t>
      </w:r>
      <w:r w:rsidR="00084BC8" w:rsidRPr="0039594F">
        <w:rPr>
          <w:rFonts w:ascii="PT Astra Serif" w:hAnsi="PT Astra Serif"/>
        </w:rPr>
        <w:t>0</w:t>
      </w:r>
      <w:r w:rsidR="00F21622" w:rsidRPr="0039594F">
        <w:rPr>
          <w:rFonts w:ascii="PT Astra Serif" w:hAnsi="PT Astra Serif"/>
        </w:rPr>
        <w:t>0,0</w:t>
      </w:r>
      <w:r w:rsidRPr="0039594F">
        <w:rPr>
          <w:rFonts w:ascii="PT Astra Serif" w:hAnsi="PT Astra Serif"/>
        </w:rPr>
        <w:t xml:space="preserve"> тыс. рублей.</w:t>
      </w:r>
    </w:p>
    <w:p w:rsidR="001C37A8" w:rsidRPr="0039594F" w:rsidRDefault="001C37A8" w:rsidP="001C37A8">
      <w:pPr>
        <w:ind w:firstLine="709"/>
        <w:jc w:val="both"/>
        <w:rPr>
          <w:rFonts w:ascii="PT Astra Serif" w:hAnsi="PT Astra Serif"/>
          <w:color w:val="0070C0"/>
        </w:rPr>
      </w:pPr>
    </w:p>
    <w:sectPr w:rsidR="001C37A8" w:rsidRPr="0039594F" w:rsidSect="003E737A">
      <w:headerReference w:type="default" r:id="rId9"/>
      <w:footerReference w:type="default" r:id="rId10"/>
      <w:pgSz w:w="11906" w:h="16838" w:code="9"/>
      <w:pgMar w:top="1134" w:right="851" w:bottom="1134" w:left="1418" w:header="709" w:footer="573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19" w:rsidRDefault="00DA6719">
    <w:pPr>
      <w:pStyle w:val="a7"/>
      <w:jc w:val="center"/>
    </w:pPr>
  </w:p>
  <w:p w:rsidR="005B3D6F" w:rsidRDefault="005B3D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2"/>
      </w:rPr>
      <w:id w:val="747694993"/>
      <w:docPartObj>
        <w:docPartGallery w:val="Page Numbers (Top of Page)"/>
        <w:docPartUnique/>
      </w:docPartObj>
    </w:sdtPr>
    <w:sdtEndPr/>
    <w:sdtContent>
      <w:p w:rsidR="00DA6719" w:rsidRPr="00D0103B" w:rsidRDefault="003E737A" w:rsidP="003E737A">
        <w:pPr>
          <w:pStyle w:val="ab"/>
          <w:tabs>
            <w:tab w:val="left" w:pos="4560"/>
            <w:tab w:val="center" w:pos="4818"/>
          </w:tabs>
          <w:jc w:val="center"/>
          <w:rPr>
            <w:rFonts w:ascii="PT Astra Serif" w:hAnsi="PT Astra Serif"/>
            <w:sz w:val="22"/>
          </w:rPr>
        </w:pPr>
        <w:r>
          <w:rPr>
            <w:rFonts w:ascii="PT Astra Serif" w:hAnsi="PT Astra Serif"/>
            <w:sz w:val="22"/>
          </w:rPr>
          <w:t>141</w:t>
        </w:r>
      </w:p>
    </w:sdtContent>
  </w:sdt>
  <w:p w:rsidR="000F1139" w:rsidRDefault="000F11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889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1B4A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1E91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7B8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0CDD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139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42D8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4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94F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3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E737A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08F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DD6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011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BD9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4EF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03B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3BAD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719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561F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38E8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CA3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6C350-7CF2-46B1-9147-FCF6D5DC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1158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Губкина Марина Петровна</cp:lastModifiedBy>
  <cp:revision>37</cp:revision>
  <cp:lastPrinted>2019-03-20T10:01:00Z</cp:lastPrinted>
  <dcterms:created xsi:type="dcterms:W3CDTF">2018-03-26T13:16:00Z</dcterms:created>
  <dcterms:modified xsi:type="dcterms:W3CDTF">2021-04-02T07:57:00Z</dcterms:modified>
</cp:coreProperties>
</file>